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632" w:rsidRDefault="00711632" w:rsidP="00711632">
      <w:pPr>
        <w:jc w:val="center"/>
        <w:rPr>
          <w:b/>
          <w:sz w:val="28"/>
          <w:szCs w:val="28"/>
        </w:rPr>
      </w:pPr>
    </w:p>
    <w:p w:rsidR="00711632" w:rsidRDefault="00711632" w:rsidP="00711632">
      <w:pPr>
        <w:jc w:val="center"/>
      </w:pPr>
      <w:r>
        <w:rPr>
          <w:b/>
          <w:sz w:val="28"/>
          <w:szCs w:val="28"/>
          <w:u w:val="single"/>
        </w:rPr>
        <w:t>WYMAGANIA EDUKACYJNE</w:t>
      </w:r>
    </w:p>
    <w:p w:rsidR="00711632" w:rsidRDefault="00711632" w:rsidP="00711632"/>
    <w:p w:rsidR="00711632" w:rsidRDefault="00711632" w:rsidP="00711632"/>
    <w:p w:rsidR="00711632" w:rsidRDefault="00711632" w:rsidP="0071163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Przedmiot</w:t>
      </w:r>
      <w:r>
        <w:rPr>
          <w:sz w:val="28"/>
          <w:szCs w:val="28"/>
        </w:rPr>
        <w:t>: wychowanie fizyczne</w:t>
      </w:r>
    </w:p>
    <w:p w:rsidR="00711632" w:rsidRDefault="00711632" w:rsidP="0071163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Placówka</w:t>
      </w:r>
      <w:r>
        <w:rPr>
          <w:sz w:val="28"/>
          <w:szCs w:val="28"/>
        </w:rPr>
        <w:t>: Szkoła Podstawowa w Biadkach</w:t>
      </w:r>
    </w:p>
    <w:p w:rsidR="00711632" w:rsidRDefault="00711632" w:rsidP="00711632">
      <w:pPr>
        <w:spacing w:line="360" w:lineRule="auto"/>
        <w:jc w:val="center"/>
      </w:pPr>
      <w:r>
        <w:rPr>
          <w:b/>
          <w:sz w:val="28"/>
          <w:szCs w:val="28"/>
        </w:rPr>
        <w:t>Nauczyciel</w:t>
      </w:r>
      <w:r>
        <w:rPr>
          <w:sz w:val="28"/>
          <w:szCs w:val="28"/>
        </w:rPr>
        <w:t>: mgr Violetta Zwierz, mgr Paweł Zwierz</w:t>
      </w:r>
    </w:p>
    <w:p w:rsidR="00711632" w:rsidRDefault="00711632" w:rsidP="00711632"/>
    <w:p w:rsidR="00711632" w:rsidRDefault="00711632" w:rsidP="00711632"/>
    <w:p w:rsidR="00711632" w:rsidRDefault="00711632" w:rsidP="00711632">
      <w:pPr>
        <w:jc w:val="both"/>
      </w:pPr>
      <w:r>
        <w:t xml:space="preserve">       Przy ustalaniu oceny z zajęć wychowania fizycznego, oprócz wysiłku wkładanego przez ucznia      w wykonywanie ćwiczeń, nauczyciel bierze również pod uwagę systematyczny udział ucznia         w zajęciach oraz jego aktywność w działaniach szkoły na rzecz kultury fizycznej. </w:t>
      </w:r>
    </w:p>
    <w:p w:rsidR="00711632" w:rsidRDefault="00711632" w:rsidP="00711632"/>
    <w:p w:rsidR="00711632" w:rsidRDefault="00711632" w:rsidP="00711632"/>
    <w:p w:rsidR="00711632" w:rsidRDefault="00711632" w:rsidP="00711632">
      <w:r>
        <w:rPr>
          <w:b/>
        </w:rPr>
        <w:t>Ocena: celujący – 6</w:t>
      </w:r>
    </w:p>
    <w:p w:rsidR="00711632" w:rsidRDefault="00711632" w:rsidP="00711632">
      <w:r>
        <w:t>Uczeń:</w:t>
      </w:r>
    </w:p>
    <w:p w:rsidR="00711632" w:rsidRDefault="00711632" w:rsidP="00711632">
      <w:pPr>
        <w:numPr>
          <w:ilvl w:val="0"/>
          <w:numId w:val="6"/>
        </w:numPr>
      </w:pPr>
      <w:r>
        <w:t xml:space="preserve">Nie posiada negatywnych uwag z </w:t>
      </w:r>
      <w:proofErr w:type="spellStart"/>
      <w:r>
        <w:t>wf-u</w:t>
      </w:r>
      <w:proofErr w:type="spellEnd"/>
      <w:r>
        <w:t>.</w:t>
      </w:r>
    </w:p>
    <w:p w:rsidR="00711632" w:rsidRDefault="00711632" w:rsidP="00711632">
      <w:pPr>
        <w:numPr>
          <w:ilvl w:val="0"/>
          <w:numId w:val="6"/>
        </w:numPr>
      </w:pPr>
      <w:r>
        <w:t>Bierze udział we wszystkich sprawdzianach umiejętności fizycznych przewidzianych w programie. Chętnie uczestniczy w zawodach sportowych szkolnych i międzyszkolnych.</w:t>
      </w:r>
    </w:p>
    <w:p w:rsidR="00711632" w:rsidRDefault="00711632" w:rsidP="00711632">
      <w:pPr>
        <w:numPr>
          <w:ilvl w:val="0"/>
          <w:numId w:val="6"/>
        </w:numPr>
      </w:pPr>
      <w:r>
        <w:t>Systematycznie uczestniczy w szkolnych zajęciach pozalekcyjnych (SKS), zajęciach pozaszkolnych sekcji klubu sportowego.</w:t>
      </w:r>
    </w:p>
    <w:p w:rsidR="00711632" w:rsidRDefault="00711632" w:rsidP="00711632">
      <w:pPr>
        <w:numPr>
          <w:ilvl w:val="0"/>
          <w:numId w:val="6"/>
        </w:numPr>
      </w:pPr>
      <w:r>
        <w:t xml:space="preserve">Systematycznie uczestniczy w lekcjach </w:t>
      </w:r>
      <w:proofErr w:type="spellStart"/>
      <w:r>
        <w:t>wf</w:t>
      </w:r>
      <w:proofErr w:type="spellEnd"/>
      <w:r>
        <w:t xml:space="preserve"> (frekwencja nie mniejsza niż 90%, nieobecności usprawiedliwione).</w:t>
      </w:r>
    </w:p>
    <w:p w:rsidR="00711632" w:rsidRDefault="00711632" w:rsidP="00711632">
      <w:pPr>
        <w:numPr>
          <w:ilvl w:val="0"/>
          <w:numId w:val="6"/>
        </w:numPr>
      </w:pPr>
      <w:r>
        <w:t>Posiada umiejętności fizyczne na poziomie co najmniej bardzo dobrym (opanował 90-95% materiału programowego).</w:t>
      </w:r>
    </w:p>
    <w:p w:rsidR="00711632" w:rsidRDefault="00711632" w:rsidP="00711632">
      <w:pPr>
        <w:numPr>
          <w:ilvl w:val="0"/>
          <w:numId w:val="6"/>
        </w:numPr>
      </w:pPr>
      <w:r>
        <w:t>Wykazuje wysoką dyscyplinę i zaangażowanie (stosunek do przedmiotu – ocena co najmniej bardzo dobry), spełnia wszystkie kryteria dodatkowe.</w:t>
      </w:r>
    </w:p>
    <w:p w:rsidR="00711632" w:rsidRDefault="00711632" w:rsidP="00711632">
      <w:pPr>
        <w:numPr>
          <w:ilvl w:val="0"/>
          <w:numId w:val="6"/>
        </w:numPr>
      </w:pPr>
      <w:r>
        <w:t>Posiada wysoką kulturę osobistą, jest życzliwy i sympatyczny w stosunkach międzyludzkich.</w:t>
      </w:r>
    </w:p>
    <w:p w:rsidR="00711632" w:rsidRDefault="00711632" w:rsidP="00711632">
      <w:pPr>
        <w:numPr>
          <w:ilvl w:val="0"/>
          <w:numId w:val="6"/>
        </w:numPr>
      </w:pPr>
      <w:r>
        <w:t>Posiada dużą wiedzę z zakresu kultury fizycznej i umiejętnie wykorzystuje ja w praktycznych działaniu.</w:t>
      </w:r>
    </w:p>
    <w:p w:rsidR="00711632" w:rsidRDefault="00711632" w:rsidP="00711632"/>
    <w:p w:rsidR="00711632" w:rsidRDefault="00711632" w:rsidP="00711632">
      <w:r>
        <w:rPr>
          <w:b/>
        </w:rPr>
        <w:t>Ocena: bardzo dobry – 5</w:t>
      </w:r>
    </w:p>
    <w:p w:rsidR="00711632" w:rsidRDefault="00711632" w:rsidP="00711632">
      <w:r>
        <w:t>Uczeń:</w:t>
      </w:r>
    </w:p>
    <w:p w:rsidR="00711632" w:rsidRDefault="00711632" w:rsidP="00711632">
      <w:pPr>
        <w:numPr>
          <w:ilvl w:val="0"/>
          <w:numId w:val="1"/>
        </w:numPr>
      </w:pPr>
      <w:r>
        <w:t xml:space="preserve">Nie posiada negatywnych uwag z </w:t>
      </w:r>
      <w:proofErr w:type="spellStart"/>
      <w:r>
        <w:t>wf-u</w:t>
      </w:r>
      <w:proofErr w:type="spellEnd"/>
      <w:r>
        <w:t>.</w:t>
      </w:r>
    </w:p>
    <w:p w:rsidR="00711632" w:rsidRDefault="00711632" w:rsidP="00711632">
      <w:pPr>
        <w:numPr>
          <w:ilvl w:val="0"/>
          <w:numId w:val="1"/>
        </w:numPr>
      </w:pPr>
      <w:r>
        <w:t>Może nie odbyć jednego sprawdzianu sprawności specjalnej w semestrze (z działu umiejętności).</w:t>
      </w:r>
    </w:p>
    <w:p w:rsidR="00711632" w:rsidRDefault="00711632" w:rsidP="00711632">
      <w:pPr>
        <w:numPr>
          <w:ilvl w:val="0"/>
          <w:numId w:val="1"/>
        </w:numPr>
      </w:pPr>
      <w:r>
        <w:t>Chętnie uczestniczy w zawodach sportowych szkolnych i międzyszkolnych (dyspozycyjność ok. 90%).</w:t>
      </w:r>
    </w:p>
    <w:p w:rsidR="00711632" w:rsidRDefault="00711632" w:rsidP="00711632">
      <w:pPr>
        <w:numPr>
          <w:ilvl w:val="0"/>
          <w:numId w:val="1"/>
        </w:numPr>
      </w:pPr>
      <w:r>
        <w:t>Uczestniczy w szkolnych zajęciach pozalekcyjnych (SKS).</w:t>
      </w:r>
    </w:p>
    <w:p w:rsidR="00711632" w:rsidRDefault="00711632" w:rsidP="00711632">
      <w:pPr>
        <w:numPr>
          <w:ilvl w:val="0"/>
          <w:numId w:val="1"/>
        </w:numPr>
      </w:pPr>
      <w:r>
        <w:t xml:space="preserve">Systematycznie uczestniczy w lekcjach </w:t>
      </w:r>
      <w:proofErr w:type="spellStart"/>
      <w:r>
        <w:t>wf-u</w:t>
      </w:r>
      <w:proofErr w:type="spellEnd"/>
      <w:r>
        <w:t>, frekwencja w semestrze nie mniejsza niż 80%, wszystkie nieobecności usprawiedliwione.</w:t>
      </w:r>
    </w:p>
    <w:p w:rsidR="00711632" w:rsidRDefault="00711632" w:rsidP="00711632">
      <w:pPr>
        <w:numPr>
          <w:ilvl w:val="0"/>
          <w:numId w:val="1"/>
        </w:numPr>
      </w:pPr>
      <w:r>
        <w:t>Posiada umiejętności fizyczne na poziomie bardzo dobrym (opanował 70-89% materiału programowego).</w:t>
      </w:r>
    </w:p>
    <w:p w:rsidR="00711632" w:rsidRDefault="00711632" w:rsidP="00711632">
      <w:pPr>
        <w:numPr>
          <w:ilvl w:val="0"/>
          <w:numId w:val="1"/>
        </w:numPr>
      </w:pPr>
      <w:r>
        <w:t>Wykazuje wysoką dyscyplinę i zaangażowanie (stosunek do przedmiotu – ocena bardzo dobry, spełnia większość kryteriów dodatkowych (ok. 80%).</w:t>
      </w:r>
    </w:p>
    <w:p w:rsidR="00711632" w:rsidRDefault="00711632" w:rsidP="00711632">
      <w:pPr>
        <w:numPr>
          <w:ilvl w:val="0"/>
          <w:numId w:val="1"/>
        </w:numPr>
      </w:pPr>
      <w:r>
        <w:lastRenderedPageBreak/>
        <w:t>Posiada wysoką kulturę osobistą, jest życzliwy i sympatyczny w stosunkach międzyludzkich.</w:t>
      </w:r>
    </w:p>
    <w:p w:rsidR="00711632" w:rsidRDefault="00711632" w:rsidP="00711632">
      <w:pPr>
        <w:numPr>
          <w:ilvl w:val="0"/>
          <w:numId w:val="1"/>
        </w:numPr>
      </w:pPr>
      <w:r>
        <w:t>Posiada dużą wiedzę z zakresu kultury fizycznej i umiejętnie wykorzystuje ja w praktycznym działaniu.</w:t>
      </w:r>
    </w:p>
    <w:p w:rsidR="00711632" w:rsidRDefault="00711632" w:rsidP="00711632"/>
    <w:p w:rsidR="00711632" w:rsidRDefault="00711632" w:rsidP="00711632">
      <w:r>
        <w:rPr>
          <w:b/>
        </w:rPr>
        <w:t>Ocena: dobry – 4</w:t>
      </w:r>
    </w:p>
    <w:p w:rsidR="00711632" w:rsidRDefault="00711632" w:rsidP="00711632">
      <w:r>
        <w:t>Uczeń:</w:t>
      </w:r>
    </w:p>
    <w:p w:rsidR="00711632" w:rsidRDefault="00711632" w:rsidP="00711632">
      <w:pPr>
        <w:numPr>
          <w:ilvl w:val="0"/>
          <w:numId w:val="5"/>
        </w:numPr>
      </w:pPr>
      <w:r>
        <w:t>Posiada dwie uwagi negatywne w semestrze.</w:t>
      </w:r>
    </w:p>
    <w:p w:rsidR="00711632" w:rsidRDefault="00711632" w:rsidP="00711632">
      <w:pPr>
        <w:numPr>
          <w:ilvl w:val="0"/>
          <w:numId w:val="5"/>
        </w:numPr>
      </w:pPr>
      <w:r>
        <w:t xml:space="preserve">Nie bierze udziału w dwóch sprawdzianach sprawności specjalnej w semestrze (z działu umiejętności), frekwencja na lekcjach </w:t>
      </w:r>
      <w:proofErr w:type="spellStart"/>
      <w:r>
        <w:t>wf-u</w:t>
      </w:r>
      <w:proofErr w:type="spellEnd"/>
      <w:r>
        <w:t xml:space="preserve"> w semestrze nie powinna być mniejsza niż 80%, dopuszcza się 5 godzin nieusprawiedliwionych.</w:t>
      </w:r>
    </w:p>
    <w:p w:rsidR="00711632" w:rsidRDefault="00711632" w:rsidP="00711632">
      <w:pPr>
        <w:numPr>
          <w:ilvl w:val="0"/>
          <w:numId w:val="5"/>
        </w:numPr>
      </w:pPr>
      <w:r>
        <w:t>Ze stosunku do przedmiotu posiada ocenę dobrą.</w:t>
      </w:r>
    </w:p>
    <w:p w:rsidR="00711632" w:rsidRDefault="00711632" w:rsidP="00711632">
      <w:pPr>
        <w:numPr>
          <w:ilvl w:val="0"/>
          <w:numId w:val="5"/>
        </w:numPr>
      </w:pPr>
      <w:r>
        <w:t>Jego umiejętności fizyczne są określane programem na poziomie dobrym (uczeń opanował 45-69% materiału programowego).</w:t>
      </w:r>
    </w:p>
    <w:p w:rsidR="00711632" w:rsidRDefault="00711632" w:rsidP="00711632">
      <w:pPr>
        <w:numPr>
          <w:ilvl w:val="0"/>
          <w:numId w:val="5"/>
        </w:numPr>
      </w:pPr>
      <w:r>
        <w:t>Ćwiczenie wykonuje prawidłowo, lecz nie dość dokładnie z małymi błędami technicznymi.</w:t>
      </w:r>
    </w:p>
    <w:p w:rsidR="00711632" w:rsidRDefault="00711632" w:rsidP="00711632">
      <w:pPr>
        <w:numPr>
          <w:ilvl w:val="0"/>
          <w:numId w:val="5"/>
        </w:numPr>
      </w:pPr>
      <w:r>
        <w:t>Nie potrzebuje większych bodźców do pracy nad osobistym usprawnieniem, wykazuje stałe i dość dobre postępy w tym zakresie.</w:t>
      </w:r>
    </w:p>
    <w:p w:rsidR="00711632" w:rsidRDefault="00711632" w:rsidP="00711632">
      <w:pPr>
        <w:numPr>
          <w:ilvl w:val="0"/>
          <w:numId w:val="5"/>
        </w:numPr>
      </w:pPr>
      <w:r>
        <w:t>Jego postawa i stosunek do kultury fizycznej nie budzi większych zastrzeżeń.</w:t>
      </w:r>
    </w:p>
    <w:p w:rsidR="00711632" w:rsidRDefault="00711632" w:rsidP="00711632">
      <w:pPr>
        <w:numPr>
          <w:ilvl w:val="0"/>
          <w:numId w:val="5"/>
        </w:numPr>
      </w:pPr>
      <w:r>
        <w:t>Nie bierze udziału w zajęciach pozalekcyjnych.</w:t>
      </w:r>
    </w:p>
    <w:p w:rsidR="00711632" w:rsidRDefault="00711632" w:rsidP="00711632">
      <w:pPr>
        <w:numPr>
          <w:ilvl w:val="0"/>
          <w:numId w:val="5"/>
        </w:numPr>
      </w:pPr>
      <w:r>
        <w:t>Posiada nawyki higieniczne, ale nie jest systematyczny.</w:t>
      </w:r>
    </w:p>
    <w:p w:rsidR="00711632" w:rsidRDefault="00711632" w:rsidP="00711632">
      <w:pPr>
        <w:numPr>
          <w:ilvl w:val="0"/>
          <w:numId w:val="5"/>
        </w:numPr>
      </w:pPr>
      <w:r>
        <w:t>Przestrzega przepisy sportowe i regulaminy obiektów sportowych.</w:t>
      </w:r>
    </w:p>
    <w:p w:rsidR="00711632" w:rsidRDefault="00711632" w:rsidP="00711632">
      <w:pPr>
        <w:numPr>
          <w:ilvl w:val="0"/>
          <w:numId w:val="5"/>
        </w:numPr>
      </w:pPr>
      <w:r>
        <w:t>Posiadane wiadomości potrafi wykorzystać w praktyce przy pomocy nauczyciela.</w:t>
      </w:r>
    </w:p>
    <w:p w:rsidR="00711632" w:rsidRDefault="00711632" w:rsidP="00711632"/>
    <w:p w:rsidR="00711632" w:rsidRDefault="00711632" w:rsidP="00711632">
      <w:r>
        <w:rPr>
          <w:b/>
        </w:rPr>
        <w:t>Ocena: dostateczny – 3</w:t>
      </w:r>
    </w:p>
    <w:p w:rsidR="00711632" w:rsidRDefault="00711632" w:rsidP="00711632">
      <w:r>
        <w:t>Uczeń:</w:t>
      </w:r>
    </w:p>
    <w:p w:rsidR="00711632" w:rsidRDefault="00711632" w:rsidP="00711632">
      <w:pPr>
        <w:numPr>
          <w:ilvl w:val="0"/>
          <w:numId w:val="3"/>
        </w:numPr>
      </w:pPr>
      <w:r>
        <w:t>Nie zaliczył do 50% sprawdzianów umiejętności ocenianych w semestrze.</w:t>
      </w:r>
    </w:p>
    <w:p w:rsidR="00711632" w:rsidRDefault="00711632" w:rsidP="00711632">
      <w:pPr>
        <w:numPr>
          <w:ilvl w:val="0"/>
          <w:numId w:val="3"/>
        </w:numPr>
      </w:pPr>
      <w:r>
        <w:t>Frekwencja na zajęciach w semestrze nie mniejsza niż 70%, posiada do 10 godzin nieusprawiedliwionych.</w:t>
      </w:r>
    </w:p>
    <w:p w:rsidR="00711632" w:rsidRDefault="00711632" w:rsidP="00711632">
      <w:pPr>
        <w:numPr>
          <w:ilvl w:val="0"/>
          <w:numId w:val="3"/>
        </w:numPr>
      </w:pPr>
      <w:r>
        <w:t>Ze stosunku do przedmiotu posiada ocenę minimum dostateczny.</w:t>
      </w:r>
    </w:p>
    <w:p w:rsidR="00711632" w:rsidRDefault="00711632" w:rsidP="00711632">
      <w:pPr>
        <w:numPr>
          <w:ilvl w:val="0"/>
          <w:numId w:val="3"/>
        </w:numPr>
      </w:pPr>
      <w:r>
        <w:t>Uczestniczy w lekcjach niesystematycznie i ćwiczy bez zaangażowania.</w:t>
      </w:r>
    </w:p>
    <w:p w:rsidR="00711632" w:rsidRDefault="00711632" w:rsidP="00711632">
      <w:pPr>
        <w:numPr>
          <w:ilvl w:val="0"/>
          <w:numId w:val="3"/>
        </w:numPr>
      </w:pPr>
      <w:r>
        <w:t>Jego umiejętności fizyczne określane programem nauczania są na poziomie podstawowym, ćwiczenia wykonuje niepewnie, w nieodpowiednim tempie i z większymi błędami technicznymi, opanował 45-69% materiału programowego.</w:t>
      </w:r>
    </w:p>
    <w:p w:rsidR="00711632" w:rsidRDefault="00711632" w:rsidP="00711632">
      <w:pPr>
        <w:numPr>
          <w:ilvl w:val="0"/>
          <w:numId w:val="3"/>
        </w:numPr>
      </w:pPr>
      <w:r>
        <w:t>Wykazuje małą aktywność i małe postępy w usprawnieniu.</w:t>
      </w:r>
    </w:p>
    <w:p w:rsidR="00711632" w:rsidRDefault="00711632" w:rsidP="00711632">
      <w:pPr>
        <w:numPr>
          <w:ilvl w:val="0"/>
          <w:numId w:val="3"/>
        </w:numPr>
      </w:pPr>
      <w:r>
        <w:t>Przejawia pewne braki w zakresie wychowania społecznego, w postawie i stosunku do kultury fizycznej.</w:t>
      </w:r>
    </w:p>
    <w:p w:rsidR="00711632" w:rsidRDefault="00711632" w:rsidP="00711632">
      <w:pPr>
        <w:numPr>
          <w:ilvl w:val="0"/>
          <w:numId w:val="3"/>
        </w:numPr>
      </w:pPr>
      <w:r>
        <w:t>W jego wiadomościach z zakresu kultury fizycznej są znaczne luki, w tych, które posiada nie potrafi wykorzystać w praktyce.</w:t>
      </w:r>
    </w:p>
    <w:p w:rsidR="00711632" w:rsidRDefault="00711632" w:rsidP="00711632"/>
    <w:p w:rsidR="00711632" w:rsidRDefault="00711632" w:rsidP="00711632">
      <w:r>
        <w:rPr>
          <w:b/>
        </w:rPr>
        <w:t>Ocena: dopuszczający – 2</w:t>
      </w:r>
    </w:p>
    <w:p w:rsidR="00711632" w:rsidRDefault="00711632" w:rsidP="00711632">
      <w:r>
        <w:t>Uczeń:</w:t>
      </w:r>
    </w:p>
    <w:p w:rsidR="00711632" w:rsidRDefault="00711632" w:rsidP="00711632">
      <w:pPr>
        <w:numPr>
          <w:ilvl w:val="0"/>
          <w:numId w:val="4"/>
        </w:numPr>
      </w:pPr>
      <w:r>
        <w:t>Nie zaliczył do 50% sprawdzianów umiejętności przewidzianych w semestrze.</w:t>
      </w:r>
    </w:p>
    <w:p w:rsidR="00711632" w:rsidRDefault="00711632" w:rsidP="00711632">
      <w:pPr>
        <w:numPr>
          <w:ilvl w:val="0"/>
          <w:numId w:val="4"/>
        </w:numPr>
      </w:pPr>
      <w:r>
        <w:t>Frekwencja na zajęciach w semestrze nie mniejsza niż 60%, posiada do 15 godzin nieusprawiedliwionych.</w:t>
      </w:r>
    </w:p>
    <w:p w:rsidR="00711632" w:rsidRDefault="00711632" w:rsidP="00711632">
      <w:pPr>
        <w:numPr>
          <w:ilvl w:val="0"/>
          <w:numId w:val="4"/>
        </w:numPr>
      </w:pPr>
      <w:r>
        <w:t>Ze stosunku do przedmiotu posiada ocenę minimum dopuszczający.</w:t>
      </w:r>
    </w:p>
    <w:p w:rsidR="00711632" w:rsidRDefault="00711632" w:rsidP="00711632">
      <w:pPr>
        <w:numPr>
          <w:ilvl w:val="0"/>
          <w:numId w:val="4"/>
        </w:numPr>
      </w:pPr>
      <w:r>
        <w:t>Nie uczestniczy w życiu sportowym klasy, szkoły.</w:t>
      </w:r>
    </w:p>
    <w:p w:rsidR="00711632" w:rsidRDefault="00711632" w:rsidP="00711632">
      <w:pPr>
        <w:numPr>
          <w:ilvl w:val="0"/>
          <w:numId w:val="4"/>
        </w:numPr>
      </w:pPr>
      <w:r>
        <w:t>Nie posiada nawyków stosowania higieny osobistej.</w:t>
      </w:r>
    </w:p>
    <w:p w:rsidR="00711632" w:rsidRDefault="00711632" w:rsidP="00711632">
      <w:pPr>
        <w:numPr>
          <w:ilvl w:val="0"/>
          <w:numId w:val="4"/>
        </w:numPr>
      </w:pPr>
      <w:r>
        <w:t>Wykazuje małe zainteresowanie w osiąganiu postępów w rozwoju umiejętności, nie jest pilny.</w:t>
      </w:r>
    </w:p>
    <w:p w:rsidR="00711632" w:rsidRDefault="00711632" w:rsidP="00711632">
      <w:pPr>
        <w:numPr>
          <w:ilvl w:val="0"/>
          <w:numId w:val="4"/>
        </w:numPr>
      </w:pPr>
      <w:r>
        <w:lastRenderedPageBreak/>
        <w:t xml:space="preserve">Z dużym trudem osiąga umiejętności </w:t>
      </w:r>
      <w:proofErr w:type="spellStart"/>
      <w:r>
        <w:t>fizyczn</w:t>
      </w:r>
      <w:proofErr w:type="spellEnd"/>
      <w:r>
        <w:t xml:space="preserve"> określone programem nauczania na poziomie podstawowym, opanował 26-44% materiału programowego, wykazuje minimalne postępy w usprawnieniu.</w:t>
      </w:r>
    </w:p>
    <w:p w:rsidR="00711632" w:rsidRDefault="00711632" w:rsidP="00711632">
      <w:pPr>
        <w:numPr>
          <w:ilvl w:val="0"/>
          <w:numId w:val="4"/>
        </w:numPr>
      </w:pPr>
      <w:r>
        <w:t>Ćwiczenia wykonuje niechętnie i z dużymi błędami technicznymi.</w:t>
      </w:r>
    </w:p>
    <w:p w:rsidR="00711632" w:rsidRDefault="00711632" w:rsidP="00711632">
      <w:pPr>
        <w:numPr>
          <w:ilvl w:val="0"/>
          <w:numId w:val="4"/>
        </w:numPr>
      </w:pPr>
      <w:r>
        <w:t>Na zajęciach wykazuje duże i rażące braki w zakresie wychowania społecznego.</w:t>
      </w:r>
    </w:p>
    <w:p w:rsidR="00711632" w:rsidRDefault="00711632" w:rsidP="00711632">
      <w:pPr>
        <w:numPr>
          <w:ilvl w:val="0"/>
          <w:numId w:val="4"/>
        </w:numPr>
      </w:pPr>
      <w:r>
        <w:t>Wykazuje bardzo małe zainteresowanie przedmiotem.</w:t>
      </w:r>
    </w:p>
    <w:p w:rsidR="00711632" w:rsidRDefault="00711632" w:rsidP="00711632">
      <w:pPr>
        <w:numPr>
          <w:ilvl w:val="0"/>
          <w:numId w:val="4"/>
        </w:numPr>
      </w:pPr>
      <w:r>
        <w:t>Posiada małe wiadomości z zakresu kultury fizycznej, nie potrafi wykonać prostych zadań związanych z samooceną.</w:t>
      </w:r>
    </w:p>
    <w:p w:rsidR="00711632" w:rsidRDefault="00711632" w:rsidP="00711632"/>
    <w:p w:rsidR="00711632" w:rsidRDefault="00711632" w:rsidP="00711632"/>
    <w:p w:rsidR="00711632" w:rsidRDefault="00711632" w:rsidP="00711632">
      <w:r>
        <w:rPr>
          <w:b/>
        </w:rPr>
        <w:t>Ocena: niedostateczny – 1</w:t>
      </w:r>
    </w:p>
    <w:p w:rsidR="00711632" w:rsidRDefault="00711632" w:rsidP="00711632">
      <w:r>
        <w:t>Uczeń:</w:t>
      </w:r>
    </w:p>
    <w:p w:rsidR="00711632" w:rsidRDefault="00711632" w:rsidP="00711632">
      <w:pPr>
        <w:numPr>
          <w:ilvl w:val="0"/>
          <w:numId w:val="2"/>
        </w:numPr>
      </w:pPr>
      <w:r>
        <w:t>Nie interesuje się i nie uczestniczy w życiu sportowym szkoły, klasy.</w:t>
      </w:r>
    </w:p>
    <w:p w:rsidR="00711632" w:rsidRDefault="00711632" w:rsidP="00711632">
      <w:pPr>
        <w:numPr>
          <w:ilvl w:val="0"/>
          <w:numId w:val="2"/>
        </w:numPr>
      </w:pPr>
      <w:r>
        <w:t>Jest daleki od wymagań stawianych przez program, nie opanował umiejętności na poziomie podstawowym (0-25% materiału programowego). Swoją postawą wręcz uniemożliwia ocenę swoich umiejętności.</w:t>
      </w:r>
    </w:p>
    <w:p w:rsidR="00711632" w:rsidRDefault="00711632" w:rsidP="00711632">
      <w:pPr>
        <w:numPr>
          <w:ilvl w:val="0"/>
          <w:numId w:val="2"/>
        </w:numPr>
      </w:pPr>
      <w:r>
        <w:t>Wykonuje jedynie najprostsze ćwiczenia i w dodatku z rażącymi błędami.</w:t>
      </w:r>
    </w:p>
    <w:p w:rsidR="00711632" w:rsidRDefault="00711632" w:rsidP="00711632">
      <w:pPr>
        <w:numPr>
          <w:ilvl w:val="0"/>
          <w:numId w:val="2"/>
        </w:numPr>
      </w:pPr>
      <w:r>
        <w:t>Ma lekceważący stosunek do zajęć i nie wykazuje żadnych postępów w usprawnieniu.</w:t>
      </w:r>
    </w:p>
    <w:p w:rsidR="00711632" w:rsidRDefault="00711632" w:rsidP="00711632">
      <w:pPr>
        <w:numPr>
          <w:ilvl w:val="0"/>
          <w:numId w:val="2"/>
        </w:numPr>
      </w:pPr>
      <w:r>
        <w:t>Na zajęciach wykazuje duże i rażące braki w zakresie wychowania społecznego.</w:t>
      </w:r>
    </w:p>
    <w:p w:rsidR="00711632" w:rsidRDefault="00711632" w:rsidP="00711632">
      <w:pPr>
        <w:numPr>
          <w:ilvl w:val="0"/>
          <w:numId w:val="2"/>
        </w:numPr>
      </w:pPr>
      <w:r>
        <w:t>Jego frekwencja na zajęciach jest znacznie poniżej 60%, nie wykazuje zainteresowania usprawiedliwieniem nieobecności.</w:t>
      </w:r>
    </w:p>
    <w:p w:rsidR="00711632" w:rsidRDefault="00711632" w:rsidP="00711632">
      <w:pPr>
        <w:numPr>
          <w:ilvl w:val="0"/>
          <w:numId w:val="2"/>
        </w:numPr>
      </w:pPr>
      <w:r>
        <w:t>Jeśli uczeń uzyskał ocenę niedostateczną w I lub II półroczu zobowiązany jest tę ocenę poprawić, aby uzyskać promocję na koniec roku szkolnego.</w:t>
      </w:r>
    </w:p>
    <w:p w:rsidR="00711632" w:rsidRDefault="00711632" w:rsidP="00711632"/>
    <w:p w:rsidR="00711632" w:rsidRDefault="00711632" w:rsidP="00711632"/>
    <w:p w:rsidR="00711632" w:rsidRDefault="00711632" w:rsidP="00711632"/>
    <w:p w:rsidR="00711632" w:rsidRDefault="00711632" w:rsidP="00711632">
      <w:pPr>
        <w:jc w:val="center"/>
      </w:pPr>
      <w:r>
        <w:rPr>
          <w:b/>
          <w:sz w:val="28"/>
          <w:szCs w:val="28"/>
          <w:u w:val="single"/>
        </w:rPr>
        <w:t>DODATKOWE WYMAGANIA WOBEC UCZNIA NA LEKCJI WYCHOWANIA FIZYCZNEGO</w:t>
      </w:r>
    </w:p>
    <w:p w:rsidR="00711632" w:rsidRDefault="00711632" w:rsidP="00711632"/>
    <w:p w:rsidR="00711632" w:rsidRDefault="00711632" w:rsidP="00711632">
      <w:pPr>
        <w:numPr>
          <w:ilvl w:val="0"/>
          <w:numId w:val="7"/>
        </w:numPr>
      </w:pPr>
      <w:r>
        <w:t>Lekcja wychowania fizycznego w szkole.</w:t>
      </w:r>
    </w:p>
    <w:p w:rsidR="00711632" w:rsidRDefault="00711632" w:rsidP="00711632">
      <w:r>
        <w:t xml:space="preserve">              Uczeń zobowiązany jest do przestrzegania zasad:</w:t>
      </w:r>
    </w:p>
    <w:p w:rsidR="00711632" w:rsidRDefault="00711632" w:rsidP="00711632">
      <w:pPr>
        <w:numPr>
          <w:ilvl w:val="1"/>
          <w:numId w:val="7"/>
        </w:numPr>
      </w:pPr>
      <w:r>
        <w:t>buty sportowe (na zmianę);</w:t>
      </w:r>
    </w:p>
    <w:p w:rsidR="00711632" w:rsidRDefault="00711632" w:rsidP="00711632">
      <w:pPr>
        <w:numPr>
          <w:ilvl w:val="1"/>
          <w:numId w:val="7"/>
        </w:numPr>
      </w:pPr>
      <w:r>
        <w:t>koszulka sportowa (na zmianę) białego koloru;</w:t>
      </w:r>
    </w:p>
    <w:p w:rsidR="00711632" w:rsidRDefault="00711632" w:rsidP="00711632">
      <w:pPr>
        <w:numPr>
          <w:ilvl w:val="1"/>
          <w:numId w:val="7"/>
        </w:numPr>
      </w:pPr>
      <w:r>
        <w:t>spodnie dresowe lub krótkie spodenki.</w:t>
      </w:r>
    </w:p>
    <w:p w:rsidR="00711632" w:rsidRDefault="00711632" w:rsidP="00711632">
      <w:pPr>
        <w:jc w:val="both"/>
      </w:pPr>
      <w:r>
        <w:t xml:space="preserve">               Uczeń podczas lekcji nie może mieć na sobie żadnej biżuterii za wyjątkiem małych </w:t>
      </w:r>
    </w:p>
    <w:p w:rsidR="00711632" w:rsidRDefault="00711632" w:rsidP="00711632">
      <w:pPr>
        <w:jc w:val="both"/>
      </w:pPr>
      <w:r>
        <w:t xml:space="preserve">             kolczyków, które nie przeszkadzają w wykonywaniu ćwiczeń.</w:t>
      </w:r>
    </w:p>
    <w:p w:rsidR="00711632" w:rsidRDefault="00711632" w:rsidP="00711632">
      <w:pPr>
        <w:jc w:val="both"/>
      </w:pPr>
      <w:r>
        <w:t xml:space="preserve">               Całoroczne i długoterminowe zwolnienia z lekcji: Uczeń nie musi być zwolniony z  </w:t>
      </w:r>
    </w:p>
    <w:p w:rsidR="00711632" w:rsidRDefault="00711632" w:rsidP="00711632">
      <w:pPr>
        <w:jc w:val="both"/>
      </w:pPr>
      <w:r>
        <w:t xml:space="preserve">             uczestnictwa w zajęciach wychowania fizycznego – może być zwolniony z wykonywania  </w:t>
      </w:r>
    </w:p>
    <w:p w:rsidR="00711632" w:rsidRDefault="00711632" w:rsidP="00711632">
      <w:pPr>
        <w:jc w:val="both"/>
      </w:pPr>
      <w:r>
        <w:t xml:space="preserve">             tylko niektórych ćwiczeń lub grup ćwiczeń, wskazanych przez lekarza.</w:t>
      </w:r>
    </w:p>
    <w:p w:rsidR="00711632" w:rsidRDefault="00711632" w:rsidP="00711632">
      <w:pPr>
        <w:jc w:val="both"/>
      </w:pPr>
    </w:p>
    <w:p w:rsidR="00711632" w:rsidRDefault="00711632" w:rsidP="00711632">
      <w:pPr>
        <w:numPr>
          <w:ilvl w:val="0"/>
          <w:numId w:val="7"/>
        </w:numPr>
      </w:pPr>
      <w:r>
        <w:t>Lekcja wychowania fizycznego na basenie.</w:t>
      </w:r>
    </w:p>
    <w:p w:rsidR="00711632" w:rsidRDefault="00711632" w:rsidP="00711632">
      <w:pPr>
        <w:ind w:left="720"/>
      </w:pPr>
      <w:r>
        <w:t xml:space="preserve">  Uczeń zobowiązany jest do posiadania czepka w dowolnym kolorze, w miarę możliwości także klapki na halę basenową. Strój pływacki powinien być jednoczęściowy.</w:t>
      </w:r>
    </w:p>
    <w:p w:rsidR="00711632" w:rsidRDefault="00711632" w:rsidP="00711632">
      <w:pPr>
        <w:ind w:left="720"/>
      </w:pPr>
      <w:r>
        <w:t xml:space="preserve">  Całoroczne i długoterminowe zwolnienia z lekcji pływania: Uczeń nie musi być zwolniony z uczestnictwa w zajęciach – może być zwolniony z wykonywania tylko niektórych ćwiczeń lub grup ćwiczeń, wskazanych przez lekarza</w:t>
      </w:r>
    </w:p>
    <w:p w:rsidR="00711632" w:rsidRDefault="00711632" w:rsidP="00711632"/>
    <w:p w:rsidR="00711632" w:rsidRDefault="00711632" w:rsidP="00711632"/>
    <w:p w:rsidR="00711632" w:rsidRDefault="00711632" w:rsidP="00711632">
      <w:pPr>
        <w:spacing w:line="360" w:lineRule="auto"/>
      </w:pPr>
      <w:r>
        <w:rPr>
          <w:b/>
          <w:bCs/>
          <w:sz w:val="28"/>
        </w:rPr>
        <w:lastRenderedPageBreak/>
        <w:t xml:space="preserve">                                                             </w:t>
      </w:r>
      <w:r>
        <w:rPr>
          <w:b/>
          <w:bCs/>
          <w:sz w:val="28"/>
          <w:u w:val="single"/>
        </w:rPr>
        <w:t>UWAGI</w:t>
      </w:r>
    </w:p>
    <w:p w:rsidR="00711632" w:rsidRDefault="00711632" w:rsidP="00711632">
      <w:pPr>
        <w:numPr>
          <w:ilvl w:val="0"/>
          <w:numId w:val="8"/>
        </w:numPr>
        <w:jc w:val="both"/>
      </w:pPr>
      <w:r>
        <w:t>Uczeń, który z powodów zdrowotnych nie może uczestniczyć w próbach sprawdzających jego umiejętności fizyczne lub jego wyniki z tego tytułu są gorsze od spodziewanych może ponowić próbę po wcześniejszym uzgodnieniu terminu z nauczycielem prowadzącym.</w:t>
      </w:r>
    </w:p>
    <w:p w:rsidR="00711632" w:rsidRDefault="00711632" w:rsidP="00711632">
      <w:pPr>
        <w:numPr>
          <w:ilvl w:val="0"/>
          <w:numId w:val="8"/>
        </w:numPr>
        <w:jc w:val="both"/>
      </w:pPr>
      <w:r>
        <w:t>Nieudaną próbę można poprawić jeden raz.</w:t>
      </w:r>
    </w:p>
    <w:p w:rsidR="00711632" w:rsidRDefault="00711632" w:rsidP="00711632">
      <w:pPr>
        <w:numPr>
          <w:ilvl w:val="0"/>
          <w:numId w:val="8"/>
        </w:numPr>
        <w:jc w:val="both"/>
      </w:pPr>
      <w:r>
        <w:t>Nauczyciel prowadzący zobowiązany jest do rejestracji postępu umiejętności oraz aktywności ucznia.</w:t>
      </w:r>
    </w:p>
    <w:p w:rsidR="00004BFD" w:rsidRDefault="00004BFD"/>
    <w:sectPr w:rsidR="00004BFD" w:rsidSect="00004B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11"/>
    <w:multiLevelType w:val="singleLevel"/>
    <w:tmpl w:val="AF68D5D8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5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11632"/>
    <w:rsid w:val="00004BFD"/>
    <w:rsid w:val="002A3452"/>
    <w:rsid w:val="00711632"/>
    <w:rsid w:val="007B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16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1049</Words>
  <Characters>6300</Characters>
  <Application>Microsoft Office Word</Application>
  <DocSecurity>0</DocSecurity>
  <Lines>52</Lines>
  <Paragraphs>14</Paragraphs>
  <ScaleCrop>false</ScaleCrop>
  <Company>Microsoft</Company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nauczyciel8</dc:creator>
  <cp:lastModifiedBy>Biadki</cp:lastModifiedBy>
  <cp:revision>2</cp:revision>
  <dcterms:created xsi:type="dcterms:W3CDTF">2024-09-06T13:51:00Z</dcterms:created>
  <dcterms:modified xsi:type="dcterms:W3CDTF">2024-09-06T13:51:00Z</dcterms:modified>
</cp:coreProperties>
</file>